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963" w:rsidRPr="00BE7278" w:rsidRDefault="00BE7278" w:rsidP="00BE7278">
      <w:pPr>
        <w:pStyle w:val="a3"/>
        <w:ind w:left="5103"/>
        <w:jc w:val="left"/>
        <w:rPr>
          <w:szCs w:val="28"/>
        </w:rPr>
      </w:pPr>
      <w:r w:rsidRPr="00BE7278">
        <w:rPr>
          <w:szCs w:val="28"/>
        </w:rPr>
        <w:t>Приложение</w:t>
      </w:r>
      <w:r w:rsidR="00DC3DD9" w:rsidRPr="00BE7278">
        <w:rPr>
          <w:szCs w:val="28"/>
        </w:rPr>
        <w:t xml:space="preserve"> 2</w:t>
      </w:r>
    </w:p>
    <w:p w:rsidR="00EA0963" w:rsidRPr="00BE7278" w:rsidRDefault="00EA0963" w:rsidP="00BE7278">
      <w:pPr>
        <w:pStyle w:val="a3"/>
        <w:ind w:left="5103"/>
        <w:jc w:val="left"/>
        <w:rPr>
          <w:szCs w:val="28"/>
        </w:rPr>
      </w:pPr>
      <w:r w:rsidRPr="00BE7278">
        <w:rPr>
          <w:szCs w:val="28"/>
        </w:rPr>
        <w:t xml:space="preserve">к решению </w:t>
      </w:r>
      <w:r w:rsidR="00BE7278" w:rsidRPr="00BE7278">
        <w:rPr>
          <w:szCs w:val="28"/>
          <w:lang w:val="en-US"/>
        </w:rPr>
        <w:t>L</w:t>
      </w:r>
      <w:r w:rsidRPr="00BE7278">
        <w:rPr>
          <w:szCs w:val="28"/>
        </w:rPr>
        <w:t>-ой сессии</w:t>
      </w:r>
    </w:p>
    <w:p w:rsidR="00EA0963" w:rsidRPr="00BE7278" w:rsidRDefault="00EA0963" w:rsidP="00BE7278">
      <w:pPr>
        <w:pStyle w:val="a3"/>
        <w:ind w:left="5103"/>
        <w:jc w:val="left"/>
        <w:rPr>
          <w:szCs w:val="28"/>
        </w:rPr>
      </w:pPr>
      <w:r w:rsidRPr="00BE7278">
        <w:rPr>
          <w:szCs w:val="28"/>
        </w:rPr>
        <w:t xml:space="preserve">Совета муниципального образования </w:t>
      </w:r>
    </w:p>
    <w:p w:rsidR="00EA0963" w:rsidRPr="00BE7278" w:rsidRDefault="00EA0963" w:rsidP="00BE7278">
      <w:pPr>
        <w:pStyle w:val="a3"/>
        <w:ind w:left="5103"/>
        <w:jc w:val="left"/>
        <w:rPr>
          <w:szCs w:val="28"/>
        </w:rPr>
      </w:pPr>
      <w:r w:rsidRPr="00BE7278">
        <w:rPr>
          <w:szCs w:val="28"/>
        </w:rPr>
        <w:t xml:space="preserve">Выселковский район </w:t>
      </w:r>
      <w:r w:rsidR="004E6A2E" w:rsidRPr="00BE7278">
        <w:rPr>
          <w:szCs w:val="28"/>
          <w:lang w:val="en-US"/>
        </w:rPr>
        <w:t>IV</w:t>
      </w:r>
      <w:r w:rsidRPr="00BE7278">
        <w:rPr>
          <w:szCs w:val="28"/>
        </w:rPr>
        <w:t xml:space="preserve"> созыва</w:t>
      </w:r>
    </w:p>
    <w:p w:rsidR="00EA0963" w:rsidRPr="00D11751" w:rsidRDefault="00A43487" w:rsidP="00BE7278">
      <w:pPr>
        <w:pStyle w:val="a3"/>
        <w:ind w:left="5103"/>
        <w:jc w:val="left"/>
        <w:rPr>
          <w:szCs w:val="28"/>
        </w:rPr>
      </w:pPr>
      <w:r w:rsidRPr="00BE7278">
        <w:rPr>
          <w:szCs w:val="28"/>
        </w:rPr>
        <w:t>от 24 июня 2025</w:t>
      </w:r>
      <w:r w:rsidR="00D75950">
        <w:rPr>
          <w:szCs w:val="28"/>
        </w:rPr>
        <w:t xml:space="preserve"> г.</w:t>
      </w:r>
      <w:bookmarkStart w:id="0" w:name="_GoBack"/>
      <w:bookmarkEnd w:id="0"/>
      <w:r w:rsidR="00D75950">
        <w:rPr>
          <w:szCs w:val="28"/>
        </w:rPr>
        <w:t xml:space="preserve"> № 7-508</w:t>
      </w:r>
    </w:p>
    <w:p w:rsidR="00EA0963" w:rsidRDefault="00EA0963" w:rsidP="000D2704">
      <w:pPr>
        <w:pStyle w:val="a3"/>
        <w:ind w:left="5387"/>
        <w:rPr>
          <w:szCs w:val="28"/>
        </w:rPr>
      </w:pPr>
    </w:p>
    <w:p w:rsidR="00D11751" w:rsidRDefault="00D11751" w:rsidP="00D11751">
      <w:pPr>
        <w:pStyle w:val="a3"/>
        <w:ind w:left="0"/>
        <w:jc w:val="left"/>
        <w:rPr>
          <w:szCs w:val="28"/>
        </w:rPr>
      </w:pPr>
    </w:p>
    <w:p w:rsidR="00DC3DD9" w:rsidRDefault="00DC3DD9" w:rsidP="00D11751">
      <w:pPr>
        <w:contextualSpacing/>
        <w:jc w:val="center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Состав </w:t>
      </w:r>
    </w:p>
    <w:p w:rsidR="00D11751" w:rsidRDefault="00DC3DD9" w:rsidP="00D11751">
      <w:pPr>
        <w:contextualSpacing/>
        <w:jc w:val="center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районной </w:t>
      </w:r>
      <w:r w:rsidRPr="00FE0B3F">
        <w:rPr>
          <w:bCs/>
          <w:color w:val="000000"/>
          <w:szCs w:val="28"/>
        </w:rPr>
        <w:t xml:space="preserve">комиссии по подведению итогов </w:t>
      </w:r>
      <w:r>
        <w:rPr>
          <w:bCs/>
          <w:color w:val="000000"/>
          <w:szCs w:val="28"/>
        </w:rPr>
        <w:t xml:space="preserve">районного </w:t>
      </w:r>
      <w:r w:rsidRPr="00FE0B3F">
        <w:rPr>
          <w:bCs/>
          <w:color w:val="000000"/>
          <w:szCs w:val="28"/>
        </w:rPr>
        <w:t xml:space="preserve">конкурса на звание </w:t>
      </w:r>
      <w:r w:rsidRPr="005F23DE">
        <w:rPr>
          <w:bCs/>
          <w:color w:val="000000"/>
          <w:szCs w:val="28"/>
        </w:rPr>
        <w:t xml:space="preserve">«Лучший </w:t>
      </w:r>
      <w:r>
        <w:rPr>
          <w:bCs/>
          <w:color w:val="000000"/>
          <w:szCs w:val="28"/>
        </w:rPr>
        <w:t>орган территориального общественного самоуправления</w:t>
      </w:r>
      <w:r w:rsidRPr="005F23DE">
        <w:rPr>
          <w:bCs/>
          <w:color w:val="000000"/>
          <w:szCs w:val="28"/>
        </w:rPr>
        <w:t xml:space="preserve"> </w:t>
      </w:r>
      <w:r>
        <w:rPr>
          <w:bCs/>
          <w:color w:val="000000"/>
          <w:szCs w:val="28"/>
        </w:rPr>
        <w:t>Выселковского</w:t>
      </w:r>
      <w:r w:rsidRPr="005F23DE">
        <w:rPr>
          <w:bCs/>
          <w:color w:val="000000"/>
          <w:szCs w:val="28"/>
        </w:rPr>
        <w:t xml:space="preserve"> района»</w:t>
      </w:r>
    </w:p>
    <w:p w:rsidR="00D75950" w:rsidRDefault="00D75950" w:rsidP="00D11751">
      <w:pPr>
        <w:contextualSpacing/>
        <w:jc w:val="center"/>
        <w:rPr>
          <w:bCs/>
          <w:color w:val="000000"/>
          <w:szCs w:val="28"/>
        </w:rPr>
      </w:pPr>
    </w:p>
    <w:p w:rsidR="00DC3DD9" w:rsidRDefault="00DC3DD9" w:rsidP="00D11751">
      <w:pPr>
        <w:contextualSpacing/>
        <w:jc w:val="center"/>
        <w:rPr>
          <w:bCs/>
          <w:color w:val="000000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503"/>
        <w:gridCol w:w="5351"/>
      </w:tblGrid>
      <w:tr w:rsidR="00DC3DD9" w:rsidRPr="000C63DF" w:rsidTr="00633303">
        <w:tc>
          <w:tcPr>
            <w:tcW w:w="4503" w:type="dxa"/>
          </w:tcPr>
          <w:p w:rsidR="00DC3DD9" w:rsidRDefault="00DC3DD9" w:rsidP="00633303">
            <w:pPr>
              <w:contextualSpacing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Леонтьева</w:t>
            </w:r>
          </w:p>
          <w:p w:rsidR="00DC3DD9" w:rsidRPr="000C63DF" w:rsidRDefault="00DC3DD9" w:rsidP="00633303">
            <w:pPr>
              <w:contextualSpacing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Наталья Павловна</w:t>
            </w:r>
          </w:p>
          <w:p w:rsidR="00DC3DD9" w:rsidRPr="000C63DF" w:rsidRDefault="00DC3DD9" w:rsidP="00633303">
            <w:pPr>
              <w:contextualSpacing/>
              <w:jc w:val="both"/>
              <w:rPr>
                <w:color w:val="000000"/>
                <w:szCs w:val="28"/>
              </w:rPr>
            </w:pPr>
          </w:p>
          <w:p w:rsidR="00DC3DD9" w:rsidRPr="000C63DF" w:rsidRDefault="00DC3DD9" w:rsidP="00633303">
            <w:pPr>
              <w:rPr>
                <w:szCs w:val="28"/>
              </w:rPr>
            </w:pPr>
          </w:p>
          <w:p w:rsidR="00DC3DD9" w:rsidRDefault="00DC3DD9" w:rsidP="0063330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Моисеенко</w:t>
            </w:r>
          </w:p>
          <w:p w:rsidR="00DC3DD9" w:rsidRPr="000C63DF" w:rsidRDefault="00DC3DD9" w:rsidP="00633303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Михаил Николаевич</w:t>
            </w:r>
          </w:p>
        </w:tc>
        <w:tc>
          <w:tcPr>
            <w:tcW w:w="5351" w:type="dxa"/>
          </w:tcPr>
          <w:p w:rsidR="00DC3DD9" w:rsidRPr="000C63DF" w:rsidRDefault="00DC3DD9" w:rsidP="00633303">
            <w:pPr>
              <w:contextualSpacing/>
              <w:jc w:val="both"/>
              <w:rPr>
                <w:color w:val="000000"/>
                <w:szCs w:val="28"/>
              </w:rPr>
            </w:pPr>
            <w:r w:rsidRPr="000C63DF">
              <w:rPr>
                <w:color w:val="000000"/>
                <w:szCs w:val="28"/>
              </w:rPr>
              <w:t xml:space="preserve">заместитель главы муниципального образования </w:t>
            </w:r>
            <w:r>
              <w:rPr>
                <w:color w:val="000000"/>
                <w:szCs w:val="28"/>
              </w:rPr>
              <w:t>Выселковский</w:t>
            </w:r>
            <w:r w:rsidRPr="000C63DF">
              <w:rPr>
                <w:color w:val="000000"/>
                <w:szCs w:val="28"/>
              </w:rPr>
              <w:t xml:space="preserve"> район, </w:t>
            </w:r>
            <w:r>
              <w:rPr>
                <w:color w:val="000000"/>
                <w:szCs w:val="28"/>
              </w:rPr>
              <w:t xml:space="preserve">председатель </w:t>
            </w:r>
            <w:r w:rsidRPr="000C63DF">
              <w:rPr>
                <w:color w:val="000000"/>
                <w:szCs w:val="28"/>
              </w:rPr>
              <w:t>комиссии;</w:t>
            </w:r>
          </w:p>
          <w:p w:rsidR="00DC3DD9" w:rsidRPr="000C63DF" w:rsidRDefault="00DC3DD9" w:rsidP="00633303">
            <w:pPr>
              <w:contextualSpacing/>
              <w:jc w:val="both"/>
              <w:rPr>
                <w:color w:val="000000"/>
                <w:szCs w:val="28"/>
              </w:rPr>
            </w:pPr>
          </w:p>
          <w:p w:rsidR="00DC3DD9" w:rsidRPr="000C63DF" w:rsidRDefault="00DC3DD9" w:rsidP="00633303">
            <w:pPr>
              <w:contextualSpacing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начальник отдела по взаимодействию с органами местного самоуправления администрации муниципального образования Выселковский район</w:t>
            </w:r>
            <w:r w:rsidRPr="000C63DF">
              <w:rPr>
                <w:color w:val="000000"/>
                <w:szCs w:val="28"/>
              </w:rPr>
              <w:t>,</w:t>
            </w:r>
          </w:p>
          <w:p w:rsidR="00DC3DD9" w:rsidRPr="000C63DF" w:rsidRDefault="00DC3DD9" w:rsidP="00633303">
            <w:pPr>
              <w:contextualSpacing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заместитель председателя </w:t>
            </w:r>
            <w:r w:rsidRPr="000C63DF">
              <w:rPr>
                <w:color w:val="000000"/>
                <w:szCs w:val="28"/>
              </w:rPr>
              <w:t>комиссии;</w:t>
            </w:r>
          </w:p>
          <w:p w:rsidR="00DC3DD9" w:rsidRPr="000C63DF" w:rsidRDefault="00DC3DD9" w:rsidP="00633303">
            <w:pPr>
              <w:contextualSpacing/>
              <w:jc w:val="both"/>
              <w:rPr>
                <w:color w:val="000000"/>
                <w:szCs w:val="28"/>
              </w:rPr>
            </w:pPr>
          </w:p>
        </w:tc>
      </w:tr>
      <w:tr w:rsidR="00DC3DD9" w:rsidRPr="000C63DF" w:rsidTr="00633303">
        <w:tc>
          <w:tcPr>
            <w:tcW w:w="4503" w:type="dxa"/>
          </w:tcPr>
          <w:p w:rsidR="00DC3DD9" w:rsidRDefault="00DC3DD9" w:rsidP="00633303">
            <w:pPr>
              <w:contextualSpacing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Василенко</w:t>
            </w:r>
          </w:p>
          <w:p w:rsidR="00DC3DD9" w:rsidRPr="000C63DF" w:rsidRDefault="00DC3DD9" w:rsidP="00633303">
            <w:pPr>
              <w:contextualSpacing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Вадим Викторович</w:t>
            </w:r>
          </w:p>
        </w:tc>
        <w:tc>
          <w:tcPr>
            <w:tcW w:w="5351" w:type="dxa"/>
          </w:tcPr>
          <w:p w:rsidR="00DC3DD9" w:rsidRPr="000C63DF" w:rsidRDefault="0074628C" w:rsidP="00633303">
            <w:pPr>
              <w:contextualSpacing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</w:t>
            </w:r>
            <w:r w:rsidR="00DC3DD9">
              <w:rPr>
                <w:color w:val="000000"/>
                <w:szCs w:val="28"/>
              </w:rPr>
              <w:t>лавный специалист отдела по взаимодействию с органами местного самоуправления администрации муниципального образования Выселковский район</w:t>
            </w:r>
            <w:r w:rsidR="00DC3DD9" w:rsidRPr="000C63DF">
              <w:rPr>
                <w:color w:val="000000"/>
                <w:szCs w:val="28"/>
              </w:rPr>
              <w:t>, секретарь комиссии.</w:t>
            </w:r>
          </w:p>
        </w:tc>
      </w:tr>
      <w:tr w:rsidR="00DC3DD9" w:rsidRPr="000C63DF" w:rsidTr="00633303">
        <w:tc>
          <w:tcPr>
            <w:tcW w:w="4503" w:type="dxa"/>
          </w:tcPr>
          <w:p w:rsidR="00DC3DD9" w:rsidRPr="000C63DF" w:rsidRDefault="00DC3DD9" w:rsidP="00633303">
            <w:pPr>
              <w:contextualSpacing/>
              <w:jc w:val="both"/>
              <w:rPr>
                <w:color w:val="000000"/>
                <w:szCs w:val="28"/>
              </w:rPr>
            </w:pPr>
          </w:p>
        </w:tc>
        <w:tc>
          <w:tcPr>
            <w:tcW w:w="5351" w:type="dxa"/>
          </w:tcPr>
          <w:p w:rsidR="00DC3DD9" w:rsidRPr="000C63DF" w:rsidRDefault="00DC3DD9" w:rsidP="00633303">
            <w:pPr>
              <w:contextualSpacing/>
              <w:jc w:val="both"/>
              <w:rPr>
                <w:color w:val="000000"/>
                <w:szCs w:val="28"/>
              </w:rPr>
            </w:pPr>
          </w:p>
        </w:tc>
      </w:tr>
      <w:tr w:rsidR="00DC3DD9" w:rsidRPr="000C63DF" w:rsidTr="00633303">
        <w:trPr>
          <w:gridAfter w:val="1"/>
          <w:wAfter w:w="5351" w:type="dxa"/>
        </w:trPr>
        <w:tc>
          <w:tcPr>
            <w:tcW w:w="4503" w:type="dxa"/>
          </w:tcPr>
          <w:p w:rsidR="00DC3DD9" w:rsidRPr="000C63DF" w:rsidRDefault="00DC3DD9" w:rsidP="00633303">
            <w:pPr>
              <w:contextualSpacing/>
              <w:jc w:val="center"/>
              <w:rPr>
                <w:color w:val="000000"/>
                <w:szCs w:val="28"/>
              </w:rPr>
            </w:pPr>
            <w:r w:rsidRPr="000C63DF">
              <w:rPr>
                <w:color w:val="000000"/>
                <w:szCs w:val="28"/>
              </w:rPr>
              <w:t xml:space="preserve">                               Члены комиссии:</w:t>
            </w:r>
          </w:p>
        </w:tc>
      </w:tr>
      <w:tr w:rsidR="00DC3DD9" w:rsidRPr="000C63DF" w:rsidTr="00633303">
        <w:tc>
          <w:tcPr>
            <w:tcW w:w="4503" w:type="dxa"/>
          </w:tcPr>
          <w:p w:rsidR="00991542" w:rsidRDefault="00991542" w:rsidP="00633303">
            <w:pPr>
              <w:contextualSpacing/>
              <w:jc w:val="both"/>
              <w:rPr>
                <w:color w:val="000000"/>
                <w:szCs w:val="28"/>
              </w:rPr>
            </w:pPr>
          </w:p>
          <w:p w:rsidR="00991542" w:rsidRDefault="0074628C" w:rsidP="00633303">
            <w:pPr>
              <w:contextualSpacing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Абушаев</w:t>
            </w:r>
          </w:p>
          <w:p w:rsidR="0074628C" w:rsidRDefault="0074628C" w:rsidP="00633303">
            <w:pPr>
              <w:contextualSpacing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Роман Эдуардович</w:t>
            </w:r>
          </w:p>
          <w:p w:rsidR="00991542" w:rsidRDefault="00991542" w:rsidP="00633303">
            <w:pPr>
              <w:contextualSpacing/>
              <w:jc w:val="both"/>
              <w:rPr>
                <w:color w:val="000000"/>
                <w:szCs w:val="28"/>
              </w:rPr>
            </w:pPr>
          </w:p>
          <w:p w:rsidR="0074628C" w:rsidRDefault="0074628C" w:rsidP="00633303">
            <w:pPr>
              <w:contextualSpacing/>
              <w:jc w:val="both"/>
              <w:rPr>
                <w:color w:val="000000"/>
                <w:szCs w:val="28"/>
              </w:rPr>
            </w:pPr>
          </w:p>
          <w:p w:rsidR="0074628C" w:rsidRDefault="0074628C" w:rsidP="00633303">
            <w:pPr>
              <w:contextualSpacing/>
              <w:jc w:val="both"/>
              <w:rPr>
                <w:color w:val="000000"/>
                <w:szCs w:val="28"/>
              </w:rPr>
            </w:pPr>
          </w:p>
          <w:p w:rsidR="00DC3DD9" w:rsidRDefault="00991542" w:rsidP="00633303">
            <w:pPr>
              <w:contextualSpacing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Колесникова</w:t>
            </w:r>
          </w:p>
          <w:p w:rsidR="00991542" w:rsidRPr="000C63DF" w:rsidRDefault="00991542" w:rsidP="00633303">
            <w:pPr>
              <w:contextualSpacing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Ирина Алексеевна</w:t>
            </w:r>
          </w:p>
          <w:p w:rsidR="00DC3DD9" w:rsidRPr="000C63DF" w:rsidRDefault="00DC3DD9" w:rsidP="00633303">
            <w:pPr>
              <w:contextualSpacing/>
              <w:jc w:val="both"/>
              <w:rPr>
                <w:color w:val="000000"/>
                <w:szCs w:val="28"/>
              </w:rPr>
            </w:pPr>
          </w:p>
          <w:p w:rsidR="00DC3DD9" w:rsidRPr="000C63DF" w:rsidRDefault="00DC3DD9" w:rsidP="00633303">
            <w:pPr>
              <w:contextualSpacing/>
              <w:jc w:val="both"/>
              <w:rPr>
                <w:color w:val="000000"/>
                <w:szCs w:val="28"/>
              </w:rPr>
            </w:pPr>
          </w:p>
          <w:p w:rsidR="00991542" w:rsidRDefault="00991542" w:rsidP="00633303">
            <w:pPr>
              <w:contextualSpacing/>
              <w:jc w:val="both"/>
              <w:rPr>
                <w:color w:val="000000"/>
                <w:szCs w:val="28"/>
              </w:rPr>
            </w:pPr>
          </w:p>
          <w:p w:rsidR="00991542" w:rsidRDefault="00991542" w:rsidP="00633303">
            <w:pPr>
              <w:contextualSpacing/>
              <w:jc w:val="both"/>
              <w:rPr>
                <w:color w:val="000000"/>
                <w:szCs w:val="28"/>
              </w:rPr>
            </w:pPr>
          </w:p>
          <w:p w:rsidR="00DC3DD9" w:rsidRDefault="00991542" w:rsidP="00633303">
            <w:pPr>
              <w:contextualSpacing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Олексенко</w:t>
            </w:r>
          </w:p>
          <w:p w:rsidR="00991542" w:rsidRPr="000C63DF" w:rsidRDefault="00991542" w:rsidP="00633303">
            <w:pPr>
              <w:contextualSpacing/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Дмитрий Викторович</w:t>
            </w:r>
          </w:p>
        </w:tc>
        <w:tc>
          <w:tcPr>
            <w:tcW w:w="5351" w:type="dxa"/>
          </w:tcPr>
          <w:p w:rsidR="00991542" w:rsidRDefault="00991542" w:rsidP="00633303">
            <w:pPr>
              <w:contextualSpacing/>
              <w:jc w:val="both"/>
              <w:rPr>
                <w:color w:val="000000"/>
                <w:szCs w:val="28"/>
              </w:rPr>
            </w:pPr>
          </w:p>
          <w:p w:rsidR="00991542" w:rsidRDefault="0074628C" w:rsidP="0074628C">
            <w:pPr>
              <w:ind w:left="-392"/>
              <w:contextualSpacing/>
              <w:jc w:val="both"/>
              <w:rPr>
                <w:color w:val="000000"/>
                <w:szCs w:val="28"/>
              </w:rPr>
            </w:pPr>
            <w:r>
              <w:t>начальник отдела Муниципальный центр управления администрации муниципального образования Выселковский район;</w:t>
            </w:r>
          </w:p>
          <w:p w:rsidR="00991542" w:rsidRDefault="00991542" w:rsidP="00633303">
            <w:pPr>
              <w:contextualSpacing/>
              <w:jc w:val="both"/>
              <w:rPr>
                <w:color w:val="000000"/>
                <w:szCs w:val="28"/>
              </w:rPr>
            </w:pPr>
          </w:p>
          <w:p w:rsidR="0074628C" w:rsidRDefault="0074628C" w:rsidP="00633303">
            <w:pPr>
              <w:contextualSpacing/>
              <w:jc w:val="both"/>
              <w:rPr>
                <w:color w:val="000000"/>
                <w:szCs w:val="28"/>
              </w:rPr>
            </w:pPr>
          </w:p>
          <w:p w:rsidR="00DC3DD9" w:rsidRPr="000C63DF" w:rsidRDefault="00DC3DD9" w:rsidP="00633303">
            <w:pPr>
              <w:contextualSpacing/>
              <w:jc w:val="both"/>
              <w:rPr>
                <w:color w:val="000000"/>
                <w:szCs w:val="28"/>
              </w:rPr>
            </w:pPr>
            <w:r w:rsidRPr="000C63DF">
              <w:rPr>
                <w:color w:val="000000"/>
                <w:szCs w:val="28"/>
              </w:rPr>
              <w:t xml:space="preserve">заместитель главы муниципального образования </w:t>
            </w:r>
            <w:r w:rsidR="00991542">
              <w:rPr>
                <w:color w:val="000000"/>
                <w:szCs w:val="28"/>
              </w:rPr>
              <w:t>Выселковский</w:t>
            </w:r>
            <w:r w:rsidRPr="000C63DF">
              <w:rPr>
                <w:color w:val="000000"/>
                <w:szCs w:val="28"/>
              </w:rPr>
              <w:t xml:space="preserve"> район, начальник финансового управления</w:t>
            </w:r>
            <w:r w:rsidR="00991542">
              <w:rPr>
                <w:color w:val="000000"/>
                <w:szCs w:val="28"/>
              </w:rPr>
              <w:t xml:space="preserve"> администрации муниципального образования Выселковский район</w:t>
            </w:r>
            <w:r w:rsidRPr="000C63DF">
              <w:rPr>
                <w:color w:val="000000"/>
                <w:szCs w:val="28"/>
              </w:rPr>
              <w:t>;</w:t>
            </w:r>
          </w:p>
          <w:p w:rsidR="00DC3DD9" w:rsidRPr="000C63DF" w:rsidRDefault="00DC3DD9" w:rsidP="00633303">
            <w:pPr>
              <w:pStyle w:val="msonormalbullet1gifbullet1gif"/>
              <w:spacing w:before="0" w:beforeAutospacing="0" w:after="0" w:afterAutospacing="0"/>
              <w:ind w:right="182"/>
              <w:contextualSpacing/>
              <w:jc w:val="both"/>
              <w:rPr>
                <w:sz w:val="28"/>
                <w:szCs w:val="28"/>
              </w:rPr>
            </w:pPr>
          </w:p>
          <w:p w:rsidR="00DC3DD9" w:rsidRPr="000C63DF" w:rsidRDefault="00DC3DD9" w:rsidP="0074628C">
            <w:pPr>
              <w:pStyle w:val="msonormalbullet3gif"/>
              <w:spacing w:before="0" w:beforeAutospacing="0" w:after="0" w:afterAutospacing="0"/>
              <w:ind w:right="182"/>
              <w:contextualSpacing/>
              <w:jc w:val="both"/>
              <w:rPr>
                <w:sz w:val="28"/>
                <w:szCs w:val="28"/>
              </w:rPr>
            </w:pPr>
            <w:r w:rsidRPr="000C63DF">
              <w:rPr>
                <w:sz w:val="28"/>
                <w:szCs w:val="28"/>
              </w:rPr>
              <w:t xml:space="preserve">заместитель главы муниципального образования </w:t>
            </w:r>
            <w:r w:rsidR="0074628C">
              <w:rPr>
                <w:sz w:val="28"/>
                <w:szCs w:val="28"/>
              </w:rPr>
              <w:t>Выселковский район</w:t>
            </w:r>
            <w:r w:rsidRPr="000C63DF">
              <w:rPr>
                <w:sz w:val="28"/>
                <w:szCs w:val="28"/>
              </w:rPr>
              <w:t>;</w:t>
            </w:r>
          </w:p>
        </w:tc>
      </w:tr>
      <w:tr w:rsidR="00DC3DD9" w:rsidRPr="000C63DF" w:rsidTr="00633303">
        <w:trPr>
          <w:trHeight w:val="886"/>
        </w:trPr>
        <w:tc>
          <w:tcPr>
            <w:tcW w:w="4503" w:type="dxa"/>
          </w:tcPr>
          <w:p w:rsidR="0074628C" w:rsidRDefault="0074628C" w:rsidP="0074628C">
            <w:r>
              <w:lastRenderedPageBreak/>
              <w:t xml:space="preserve">Тарапина </w:t>
            </w:r>
          </w:p>
          <w:p w:rsidR="00DC3DD9" w:rsidRPr="000C63DF" w:rsidRDefault="0074628C" w:rsidP="0074628C">
            <w:pPr>
              <w:contextualSpacing/>
              <w:jc w:val="both"/>
              <w:rPr>
                <w:szCs w:val="28"/>
              </w:rPr>
            </w:pPr>
            <w:r>
              <w:t>Анна Алексеевна</w:t>
            </w:r>
            <w:r w:rsidRPr="000C63DF">
              <w:rPr>
                <w:szCs w:val="28"/>
              </w:rPr>
              <w:t xml:space="preserve"> </w:t>
            </w:r>
          </w:p>
          <w:p w:rsidR="0074628C" w:rsidRDefault="0074628C" w:rsidP="00633303">
            <w:pPr>
              <w:contextualSpacing/>
              <w:jc w:val="both"/>
              <w:rPr>
                <w:color w:val="000000"/>
                <w:szCs w:val="28"/>
              </w:rPr>
            </w:pPr>
          </w:p>
          <w:p w:rsidR="0074628C" w:rsidRDefault="0074628C" w:rsidP="0074628C">
            <w:r>
              <w:t xml:space="preserve">Ясеновская </w:t>
            </w:r>
          </w:p>
          <w:p w:rsidR="00DC3DD9" w:rsidRPr="000C63DF" w:rsidRDefault="0074628C" w:rsidP="0074628C">
            <w:pPr>
              <w:contextualSpacing/>
              <w:jc w:val="both"/>
              <w:rPr>
                <w:color w:val="000000"/>
                <w:szCs w:val="28"/>
              </w:rPr>
            </w:pPr>
            <w:r>
              <w:t>Екатерина Владимировна</w:t>
            </w:r>
          </w:p>
          <w:p w:rsidR="00DC3DD9" w:rsidRPr="000C63DF" w:rsidRDefault="00DC3DD9" w:rsidP="00633303">
            <w:pPr>
              <w:contextualSpacing/>
              <w:jc w:val="both"/>
              <w:rPr>
                <w:szCs w:val="28"/>
              </w:rPr>
            </w:pPr>
          </w:p>
        </w:tc>
        <w:tc>
          <w:tcPr>
            <w:tcW w:w="5351" w:type="dxa"/>
          </w:tcPr>
          <w:p w:rsidR="00DC3DD9" w:rsidRDefault="0074628C" w:rsidP="00633303">
            <w:pPr>
              <w:contextualSpacing/>
              <w:jc w:val="both"/>
              <w:rPr>
                <w:szCs w:val="28"/>
              </w:rPr>
            </w:pPr>
            <w:r w:rsidRPr="000C63DF">
              <w:rPr>
                <w:szCs w:val="28"/>
              </w:rPr>
              <w:t xml:space="preserve">заместитель главы муниципального образования </w:t>
            </w:r>
            <w:r>
              <w:rPr>
                <w:szCs w:val="28"/>
              </w:rPr>
              <w:t>Выселковский район</w:t>
            </w:r>
            <w:r w:rsidRPr="000C63DF">
              <w:rPr>
                <w:szCs w:val="28"/>
              </w:rPr>
              <w:t>;</w:t>
            </w:r>
          </w:p>
          <w:p w:rsidR="0074628C" w:rsidRDefault="0074628C" w:rsidP="00633303">
            <w:pPr>
              <w:contextualSpacing/>
              <w:jc w:val="both"/>
              <w:rPr>
                <w:szCs w:val="28"/>
              </w:rPr>
            </w:pPr>
          </w:p>
          <w:p w:rsidR="00DC3DD9" w:rsidRDefault="0074628C" w:rsidP="00633303">
            <w:pPr>
              <w:contextualSpacing/>
              <w:jc w:val="both"/>
              <w:rPr>
                <w:color w:val="000000"/>
                <w:szCs w:val="28"/>
              </w:rPr>
            </w:pPr>
            <w:r>
              <w:t>начальник отдела по делам молодежи администрации муниципального образования Выселковский район.</w:t>
            </w:r>
            <w:r w:rsidRPr="000C63DF">
              <w:rPr>
                <w:color w:val="000000"/>
                <w:szCs w:val="28"/>
              </w:rPr>
              <w:t xml:space="preserve"> </w:t>
            </w:r>
          </w:p>
          <w:p w:rsidR="0074628C" w:rsidRPr="000C63DF" w:rsidRDefault="0074628C" w:rsidP="00633303">
            <w:pPr>
              <w:contextualSpacing/>
              <w:jc w:val="both"/>
              <w:rPr>
                <w:color w:val="000000"/>
                <w:szCs w:val="28"/>
              </w:rPr>
            </w:pPr>
          </w:p>
        </w:tc>
      </w:tr>
    </w:tbl>
    <w:p w:rsidR="00DC3DD9" w:rsidRDefault="00DC3DD9" w:rsidP="00D11751">
      <w:pPr>
        <w:contextualSpacing/>
        <w:jc w:val="center"/>
        <w:rPr>
          <w:bCs/>
          <w:color w:val="000000"/>
          <w:szCs w:val="28"/>
        </w:rPr>
      </w:pPr>
    </w:p>
    <w:p w:rsidR="00F00AA0" w:rsidRDefault="00F00AA0" w:rsidP="00D11751">
      <w:pPr>
        <w:contextualSpacing/>
        <w:jc w:val="center"/>
        <w:rPr>
          <w:bCs/>
          <w:color w:val="000000"/>
          <w:szCs w:val="28"/>
        </w:rPr>
      </w:pPr>
    </w:p>
    <w:p w:rsidR="00DC3DD9" w:rsidRDefault="00DC3DD9" w:rsidP="00D11751">
      <w:pPr>
        <w:contextualSpacing/>
        <w:jc w:val="center"/>
        <w:rPr>
          <w:bCs/>
          <w:color w:val="000000"/>
          <w:szCs w:val="28"/>
        </w:rPr>
      </w:pPr>
    </w:p>
    <w:p w:rsidR="00F00AA0" w:rsidRDefault="00F00AA0" w:rsidP="00F00AA0">
      <w:pPr>
        <w:tabs>
          <w:tab w:val="left" w:pos="851"/>
        </w:tabs>
        <w:jc w:val="both"/>
        <w:rPr>
          <w:szCs w:val="28"/>
        </w:rPr>
      </w:pPr>
      <w:r>
        <w:rPr>
          <w:szCs w:val="28"/>
        </w:rPr>
        <w:t>Заместитель</w:t>
      </w:r>
    </w:p>
    <w:p w:rsidR="00F00AA0" w:rsidRDefault="00F00AA0" w:rsidP="00F00AA0">
      <w:pPr>
        <w:tabs>
          <w:tab w:val="left" w:pos="5595"/>
        </w:tabs>
        <w:rPr>
          <w:szCs w:val="28"/>
        </w:rPr>
      </w:pPr>
      <w:r>
        <w:rPr>
          <w:szCs w:val="28"/>
        </w:rPr>
        <w:t>главы</w:t>
      </w:r>
      <w:r w:rsidRPr="00AC0EFD">
        <w:rPr>
          <w:szCs w:val="28"/>
        </w:rPr>
        <w:t xml:space="preserve"> муниципального</w:t>
      </w:r>
    </w:p>
    <w:p w:rsidR="00F00AA0" w:rsidRPr="00AC0EFD" w:rsidRDefault="00F00AA0" w:rsidP="00F00AA0">
      <w:pPr>
        <w:tabs>
          <w:tab w:val="left" w:pos="5595"/>
        </w:tabs>
        <w:rPr>
          <w:szCs w:val="28"/>
        </w:rPr>
      </w:pPr>
      <w:r w:rsidRPr="00AC0EFD">
        <w:rPr>
          <w:szCs w:val="28"/>
        </w:rPr>
        <w:t xml:space="preserve">образования Выселковский район </w:t>
      </w:r>
      <w:r w:rsidRPr="00AC0EFD">
        <w:rPr>
          <w:szCs w:val="28"/>
        </w:rPr>
        <w:tab/>
        <w:t xml:space="preserve"> </w:t>
      </w:r>
      <w:r>
        <w:rPr>
          <w:szCs w:val="28"/>
        </w:rPr>
        <w:tab/>
        <w:t xml:space="preserve">                  Н.П. Леонтьева</w:t>
      </w:r>
    </w:p>
    <w:p w:rsidR="00D11751" w:rsidRDefault="00D11751" w:rsidP="0074628C">
      <w:pPr>
        <w:pStyle w:val="a3"/>
        <w:ind w:left="0"/>
        <w:jc w:val="left"/>
        <w:rPr>
          <w:szCs w:val="28"/>
        </w:rPr>
      </w:pPr>
    </w:p>
    <w:sectPr w:rsidR="00D11751" w:rsidSect="004460A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B4A" w:rsidRDefault="00D37B4A" w:rsidP="004460A2">
      <w:r>
        <w:separator/>
      </w:r>
    </w:p>
  </w:endnote>
  <w:endnote w:type="continuationSeparator" w:id="0">
    <w:p w:rsidR="00D37B4A" w:rsidRDefault="00D37B4A" w:rsidP="00446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B4A" w:rsidRDefault="00D37B4A" w:rsidP="004460A2">
      <w:r>
        <w:separator/>
      </w:r>
    </w:p>
  </w:footnote>
  <w:footnote w:type="continuationSeparator" w:id="0">
    <w:p w:rsidR="00D37B4A" w:rsidRDefault="00D37B4A" w:rsidP="00446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6335399"/>
      <w:docPartObj>
        <w:docPartGallery w:val="Page Numbers (Top of Page)"/>
        <w:docPartUnique/>
      </w:docPartObj>
    </w:sdtPr>
    <w:sdtEndPr/>
    <w:sdtContent>
      <w:p w:rsidR="004460A2" w:rsidRDefault="004460A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950">
          <w:rPr>
            <w:noProof/>
          </w:rPr>
          <w:t>2</w:t>
        </w:r>
        <w:r>
          <w:fldChar w:fldCharType="end"/>
        </w:r>
      </w:p>
    </w:sdtContent>
  </w:sdt>
  <w:p w:rsidR="004460A2" w:rsidRDefault="004460A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suff w:val="space"/>
      <w:lvlText w:val="%1)"/>
      <w:lvlJc w:val="left"/>
      <w:pPr>
        <w:tabs>
          <w:tab w:val="num" w:pos="0"/>
        </w:tabs>
        <w:ind w:left="0" w:firstLine="85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suff w:val="space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suff w:val="space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A"/>
    <w:multiLevelType w:val="multilevel"/>
    <w:tmpl w:val="0000000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2DEF7843"/>
    <w:multiLevelType w:val="hybridMultilevel"/>
    <w:tmpl w:val="0C1860DE"/>
    <w:lvl w:ilvl="0" w:tplc="B30AF798">
      <w:start w:val="6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6" w15:restartNumberingAfterBreak="0">
    <w:nsid w:val="345433F1"/>
    <w:multiLevelType w:val="multilevel"/>
    <w:tmpl w:val="A966402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85226C5"/>
    <w:multiLevelType w:val="hybridMultilevel"/>
    <w:tmpl w:val="FDFA10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67002"/>
    <w:multiLevelType w:val="hybridMultilevel"/>
    <w:tmpl w:val="601ED208"/>
    <w:lvl w:ilvl="0" w:tplc="E3C2061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004641B"/>
    <w:multiLevelType w:val="multilevel"/>
    <w:tmpl w:val="340862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D0D5106"/>
    <w:multiLevelType w:val="multilevel"/>
    <w:tmpl w:val="2D045D2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E932602"/>
    <w:multiLevelType w:val="multilevel"/>
    <w:tmpl w:val="B5A4DE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9"/>
  </w:num>
  <w:num w:numId="8">
    <w:abstractNumId w:val="6"/>
  </w:num>
  <w:num w:numId="9">
    <w:abstractNumId w:val="11"/>
  </w:num>
  <w:num w:numId="10">
    <w:abstractNumId w:val="10"/>
  </w:num>
  <w:num w:numId="11">
    <w:abstractNumId w:val="5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2704"/>
    <w:rsid w:val="000D2704"/>
    <w:rsid w:val="000E163A"/>
    <w:rsid w:val="002B6129"/>
    <w:rsid w:val="002C5D97"/>
    <w:rsid w:val="002F1033"/>
    <w:rsid w:val="003301E2"/>
    <w:rsid w:val="00334FED"/>
    <w:rsid w:val="003A5A9E"/>
    <w:rsid w:val="00416127"/>
    <w:rsid w:val="004460A2"/>
    <w:rsid w:val="004B30BD"/>
    <w:rsid w:val="004B55BA"/>
    <w:rsid w:val="004D4AAB"/>
    <w:rsid w:val="004E0D43"/>
    <w:rsid w:val="004E6A2E"/>
    <w:rsid w:val="005162E4"/>
    <w:rsid w:val="00566CFA"/>
    <w:rsid w:val="005A0ACE"/>
    <w:rsid w:val="00601358"/>
    <w:rsid w:val="00630BDE"/>
    <w:rsid w:val="0067534B"/>
    <w:rsid w:val="0071119C"/>
    <w:rsid w:val="0074628C"/>
    <w:rsid w:val="007D28F9"/>
    <w:rsid w:val="008565CC"/>
    <w:rsid w:val="008D23B7"/>
    <w:rsid w:val="00991542"/>
    <w:rsid w:val="00A222D4"/>
    <w:rsid w:val="00A43487"/>
    <w:rsid w:val="00AD4494"/>
    <w:rsid w:val="00B8074F"/>
    <w:rsid w:val="00BD4FA9"/>
    <w:rsid w:val="00BE7278"/>
    <w:rsid w:val="00D11751"/>
    <w:rsid w:val="00D37B4A"/>
    <w:rsid w:val="00D63454"/>
    <w:rsid w:val="00D75950"/>
    <w:rsid w:val="00DC2BA4"/>
    <w:rsid w:val="00DC3DD9"/>
    <w:rsid w:val="00E72A54"/>
    <w:rsid w:val="00EA0963"/>
    <w:rsid w:val="00EA20B2"/>
    <w:rsid w:val="00EC5C13"/>
    <w:rsid w:val="00ED4D1D"/>
    <w:rsid w:val="00F00AA0"/>
    <w:rsid w:val="00FE3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4C6D37C-97A9-4098-B2C9-87C097214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70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D2704"/>
    <w:pPr>
      <w:spacing w:after="160" w:line="240" w:lineRule="exact"/>
    </w:pPr>
    <w:rPr>
      <w:sz w:val="20"/>
      <w:szCs w:val="20"/>
    </w:rPr>
  </w:style>
  <w:style w:type="paragraph" w:styleId="a3">
    <w:name w:val="Body Text Indent"/>
    <w:basedOn w:val="a"/>
    <w:link w:val="a4"/>
    <w:rsid w:val="000D2704"/>
    <w:pPr>
      <w:ind w:left="6096"/>
      <w:jc w:val="center"/>
    </w:pPr>
    <w:rPr>
      <w:color w:val="000000"/>
    </w:rPr>
  </w:style>
  <w:style w:type="character" w:customStyle="1" w:styleId="a4">
    <w:name w:val="Основной текст с отступом Знак"/>
    <w:basedOn w:val="a0"/>
    <w:link w:val="a3"/>
    <w:rsid w:val="000D2704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0D27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a0"/>
    <w:link w:val="ConsPlusNormal"/>
    <w:rsid w:val="000D2704"/>
    <w:rPr>
      <w:rFonts w:ascii="Arial" w:eastAsia="Times New Roman" w:hAnsi="Arial" w:cs="Arial"/>
      <w:sz w:val="20"/>
      <w:szCs w:val="20"/>
    </w:rPr>
  </w:style>
  <w:style w:type="character" w:styleId="a5">
    <w:name w:val="Emphasis"/>
    <w:basedOn w:val="a0"/>
    <w:uiPriority w:val="20"/>
    <w:qFormat/>
    <w:rsid w:val="00416127"/>
    <w:rPr>
      <w:i/>
      <w:iCs/>
    </w:rPr>
  </w:style>
  <w:style w:type="paragraph" w:customStyle="1" w:styleId="s1">
    <w:name w:val="s_1"/>
    <w:basedOn w:val="a"/>
    <w:rsid w:val="008D23B7"/>
    <w:pPr>
      <w:spacing w:before="100" w:beforeAutospacing="1" w:after="100" w:afterAutospacing="1"/>
    </w:pPr>
    <w:rPr>
      <w:sz w:val="24"/>
    </w:rPr>
  </w:style>
  <w:style w:type="character" w:styleId="a6">
    <w:name w:val="Hyperlink"/>
    <w:basedOn w:val="a0"/>
    <w:uiPriority w:val="99"/>
    <w:unhideWhenUsed/>
    <w:rsid w:val="00BD4FA9"/>
    <w:rPr>
      <w:color w:val="0000FF"/>
      <w:u w:val="single"/>
    </w:rPr>
  </w:style>
  <w:style w:type="character" w:customStyle="1" w:styleId="a7">
    <w:name w:val="Основной текст_"/>
    <w:link w:val="1"/>
    <w:rsid w:val="00630BDE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7"/>
    <w:rsid w:val="00630BDE"/>
    <w:pPr>
      <w:widowControl w:val="0"/>
      <w:ind w:firstLine="400"/>
    </w:pPr>
    <w:rPr>
      <w:sz w:val="26"/>
      <w:szCs w:val="26"/>
      <w:lang w:eastAsia="en-US"/>
    </w:rPr>
  </w:style>
  <w:style w:type="paragraph" w:styleId="a8">
    <w:name w:val="List Paragraph"/>
    <w:basedOn w:val="a"/>
    <w:uiPriority w:val="34"/>
    <w:qFormat/>
    <w:rsid w:val="00A222D4"/>
    <w:pPr>
      <w:ind w:left="720"/>
      <w:contextualSpacing/>
    </w:pPr>
  </w:style>
  <w:style w:type="character" w:customStyle="1" w:styleId="a9">
    <w:name w:val="Гипертекстовая ссылка"/>
    <w:basedOn w:val="a0"/>
    <w:uiPriority w:val="99"/>
    <w:rsid w:val="00A222D4"/>
    <w:rPr>
      <w:color w:val="106BBE"/>
    </w:rPr>
  </w:style>
  <w:style w:type="paragraph" w:customStyle="1" w:styleId="Default">
    <w:name w:val="Default"/>
    <w:rsid w:val="00D63454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4460A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460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4460A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460A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334FED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34FE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msonormalbullet3gif">
    <w:name w:val="msonormalbullet3.gif"/>
    <w:basedOn w:val="a"/>
    <w:uiPriority w:val="99"/>
    <w:rsid w:val="00DC3DD9"/>
    <w:pPr>
      <w:spacing w:before="100" w:beforeAutospacing="1" w:after="100" w:afterAutospacing="1"/>
    </w:pPr>
    <w:rPr>
      <w:sz w:val="24"/>
    </w:rPr>
  </w:style>
  <w:style w:type="paragraph" w:customStyle="1" w:styleId="msonormalbullet1gifbullet1gif">
    <w:name w:val="msonormalbullet1gifbullet1.gif"/>
    <w:basedOn w:val="a"/>
    <w:uiPriority w:val="99"/>
    <w:rsid w:val="00DC3DD9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4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7DCBC4CB-B851-4679-A422-8255CB152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Василенко Вадим</cp:lastModifiedBy>
  <cp:revision>19</cp:revision>
  <cp:lastPrinted>2025-06-18T10:54:00Z</cp:lastPrinted>
  <dcterms:created xsi:type="dcterms:W3CDTF">2020-06-10T06:05:00Z</dcterms:created>
  <dcterms:modified xsi:type="dcterms:W3CDTF">2025-06-18T10:54:00Z</dcterms:modified>
</cp:coreProperties>
</file>